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7815"/>
      </w:pPr>
      <w:r>
        <w:pict>
          <v:shape type="#_x0000_t75" style="width:57pt;height:57pt">
            <v:imagedata o:title="" r:id="rId3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Calibri Light" w:hAnsi="Calibri Light" w:eastAsia="Calibri Light" w:ascii="Calibri Light"/>
          <w:sz w:val="14"/>
          <w:szCs w:val="14"/>
        </w:rPr>
        <w:jc w:val="right"/>
        <w:spacing w:before="71"/>
        <w:ind w:right="309"/>
      </w:pPr>
      <w:r>
        <w:pict>
          <v:shape type="#_x0000_t75" style="position:absolute;margin-left:294.16pt;margin-top:-63.385pt;width:111.25pt;height:73.1pt;mso-position-horizontal-relative:page;mso-position-vertical-relative:paragraph;z-index:-114">
            <v:imagedata o:title="" r:id="rId4"/>
          </v:shape>
        </w:pic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i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ția</w:t>
      </w:r>
      <w:r>
        <w:rPr>
          <w:rFonts w:cs="Calibri Light" w:hAnsi="Calibri Light" w:eastAsia="Calibri Light" w:ascii="Calibri Light"/>
          <w:color w:val="006FC0"/>
          <w:spacing w:val="-6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G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rup</w:t>
      </w:r>
      <w:r>
        <w:rPr>
          <w:rFonts w:cs="Calibri Light" w:hAnsi="Calibri Light" w:eastAsia="Calibri Light" w:ascii="Calibri Light"/>
          <w:color w:val="006FC0"/>
          <w:spacing w:val="-4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P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6FC0"/>
          <w:spacing w:val="2"/>
          <w:w w:val="99"/>
          <w:sz w:val="14"/>
          <w:szCs w:val="14"/>
        </w:rPr>
        <w:t>ă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r</w:t>
      </w:r>
      <w:r>
        <w:rPr>
          <w:rFonts w:cs="Calibri Light" w:hAnsi="Calibri Light" w:eastAsia="Calibri Light" w:ascii="Calibri Light"/>
          <w:color w:val="006FC0"/>
          <w:spacing w:val="1"/>
          <w:w w:val="99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s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c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14"/>
          <w:szCs w:val="14"/>
        </w:rPr>
      </w:r>
    </w:p>
    <w:p>
      <w:pPr>
        <w:rPr>
          <w:rFonts w:cs="Calibri Light" w:hAnsi="Calibri Light" w:eastAsia="Calibri Light" w:ascii="Calibri Light"/>
          <w:sz w:val="14"/>
          <w:szCs w:val="14"/>
        </w:rPr>
        <w:jc w:val="right"/>
        <w:spacing w:lineRule="exact" w:line="160"/>
        <w:ind w:right="707"/>
      </w:pPr>
      <w:r>
        <w:rPr>
          <w:rFonts w:cs="Calibri Light" w:hAnsi="Calibri Light" w:eastAsia="Calibri Light" w:ascii="Calibri Light"/>
          <w:color w:val="006FC0"/>
          <w:spacing w:val="1"/>
          <w:w w:val="100"/>
          <w:sz w:val="14"/>
          <w:szCs w:val="14"/>
        </w:rPr>
        <w:t>”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D</w:t>
      </w:r>
      <w:r>
        <w:rPr>
          <w:rFonts w:cs="Calibri Light" w:hAnsi="Calibri Light" w:eastAsia="Calibri Light" w:ascii="Calibri Light"/>
          <w:color w:val="006FC0"/>
          <w:spacing w:val="2"/>
          <w:w w:val="100"/>
          <w:sz w:val="14"/>
          <w:szCs w:val="14"/>
        </w:rPr>
        <w:t>u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n</w:t>
      </w:r>
      <w:r>
        <w:rPr>
          <w:rFonts w:cs="Calibri Light" w:hAnsi="Calibri Light" w:eastAsia="Calibri Light" w:ascii="Calibri Light"/>
          <w:color w:val="006FC0"/>
          <w:spacing w:val="-1"/>
          <w:w w:val="100"/>
          <w:sz w:val="14"/>
          <w:szCs w:val="14"/>
        </w:rPr>
        <w:t>ă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r</w:t>
      </w:r>
      <w:r>
        <w:rPr>
          <w:rFonts w:cs="Calibri Light" w:hAnsi="Calibri Light" w:eastAsia="Calibri Light" w:ascii="Calibri Light"/>
          <w:color w:val="006FC0"/>
          <w:spacing w:val="3"/>
          <w:w w:val="100"/>
          <w:sz w:val="14"/>
          <w:szCs w:val="14"/>
        </w:rPr>
        <w:t>e</w:t>
      </w:r>
      <w:r>
        <w:rPr>
          <w:rFonts w:cs="Calibri Light" w:hAnsi="Calibri Light" w:eastAsia="Calibri Light" w:ascii="Calibri Light"/>
          <w:color w:val="006FC0"/>
          <w:spacing w:val="0"/>
          <w:w w:val="100"/>
          <w:sz w:val="14"/>
          <w:szCs w:val="14"/>
        </w:rPr>
        <w:t>a</w:t>
      </w:r>
      <w:r>
        <w:rPr>
          <w:rFonts w:cs="Calibri Light" w:hAnsi="Calibri Light" w:eastAsia="Calibri Light" w:ascii="Calibri Light"/>
          <w:color w:val="006FC0"/>
          <w:spacing w:val="-6"/>
          <w:w w:val="100"/>
          <w:sz w:val="14"/>
          <w:szCs w:val="14"/>
        </w:rPr>
        <w:t> </w:t>
      </w:r>
      <w:r>
        <w:rPr>
          <w:rFonts w:cs="Calibri Light" w:hAnsi="Calibri Light" w:eastAsia="Calibri Light" w:ascii="Calibri Light"/>
          <w:color w:val="006FC0"/>
          <w:spacing w:val="2"/>
          <w:w w:val="99"/>
          <w:sz w:val="14"/>
          <w:szCs w:val="14"/>
        </w:rPr>
        <w:t>D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o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l</w:t>
      </w:r>
      <w:r>
        <w:rPr>
          <w:rFonts w:cs="Calibri Light" w:hAnsi="Calibri Light" w:eastAsia="Calibri Light" w:ascii="Calibri Light"/>
          <w:color w:val="006FC0"/>
          <w:spacing w:val="-1"/>
          <w:w w:val="99"/>
          <w:sz w:val="14"/>
          <w:szCs w:val="14"/>
        </w:rPr>
        <w:t>j</w:t>
      </w:r>
      <w:r>
        <w:rPr>
          <w:rFonts w:cs="Calibri Light" w:hAnsi="Calibri Light" w:eastAsia="Calibri Light" w:ascii="Calibri Light"/>
          <w:color w:val="006FC0"/>
          <w:spacing w:val="0"/>
          <w:w w:val="99"/>
          <w:sz w:val="14"/>
          <w:szCs w:val="14"/>
        </w:rPr>
        <w:t>”</w:t>
      </w:r>
      <w:r>
        <w:rPr>
          <w:rFonts w:cs="Calibri Light" w:hAnsi="Calibri Light" w:eastAsia="Calibri Light" w:ascii="Calibri Light"/>
          <w:color w:val="000000"/>
          <w:spacing w:val="0"/>
          <w:w w:val="100"/>
          <w:sz w:val="14"/>
          <w:szCs w:val="14"/>
        </w:rPr>
      </w:r>
    </w:p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spacing w:before="29"/>
        <w:ind w:right="191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3536" w:right="3527"/>
      </w:pPr>
      <w:r>
        <w:pict>
          <v:shape type="#_x0000_t75" style="position:absolute;margin-left:72pt;margin-top:23.2pt;width:90.55pt;height:72pt;mso-position-horizontal-relative:page;mso-position-vertical-relative:page;z-index:-116">
            <v:imagedata o:title="" r:id="rId5"/>
          </v:shape>
        </w:pict>
      </w:r>
      <w:r>
        <w:pict>
          <v:shape type="#_x0000_t75" style="position:absolute;margin-left:199.85pt;margin-top:-155.472pt;width:76.9pt;height:73.65pt;mso-position-horizontal-relative:page;mso-position-vertical-relative:paragraph;z-index:-115">
            <v:imagedata o:title="" r:id="rId6"/>
          </v:shape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Ț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41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Prior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tatea</w:t>
      </w:r>
      <w:r>
        <w:rPr>
          <w:rFonts w:cs="Arial" w:hAnsi="Arial" w:eastAsia="Arial" w:ascii="Arial"/>
          <w:b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iunii</w:t>
      </w:r>
      <w:r>
        <w:rPr>
          <w:rFonts w:cs="Arial" w:hAnsi="Arial" w:eastAsia="Arial" w:ascii="Arial"/>
          <w:b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2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şt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rea</w:t>
      </w:r>
      <w:r>
        <w:rPr>
          <w:rFonts w:cs="Arial" w:hAnsi="Arial" w:eastAsia="Arial" w:ascii="Arial"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lui</w:t>
      </w:r>
      <w:r>
        <w:rPr>
          <w:rFonts w:cs="Arial" w:hAnsi="Arial" w:eastAsia="Arial" w:ascii="Arial"/>
          <w:spacing w:val="2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2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rţei</w:t>
      </w:r>
      <w:r>
        <w:rPr>
          <w:rFonts w:cs="Arial" w:hAnsi="Arial" w:eastAsia="Arial" w:ascii="Arial"/>
          <w:spacing w:val="2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2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şi</w:t>
      </w:r>
      <w:r>
        <w:rPr>
          <w:rFonts w:cs="Arial" w:hAnsi="Arial" w:eastAsia="Arial" w:ascii="Arial"/>
          <w:spacing w:val="2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1"/>
        <w:ind w:left="24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ziu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258"/>
        <w:ind w:left="241" w:right="198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ura</w:t>
      </w:r>
      <w:r>
        <w:rPr>
          <w:rFonts w:cs="Arial" w:hAnsi="Arial" w:eastAsia="Arial" w:ascii="Arial"/>
          <w:b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3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în</w:t>
      </w:r>
      <w:r>
        <w:rPr>
          <w:rFonts w:cs="Arial" w:hAnsi="Arial" w:eastAsia="Arial" w:ascii="Arial"/>
          <w:spacing w:val="6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stra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lor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lă</w:t>
      </w:r>
      <w:r>
        <w:rPr>
          <w:rFonts w:cs="Arial" w:hAnsi="Arial" w:eastAsia="Arial" w:ascii="Arial"/>
          <w:spacing w:val="6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las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ții</w:t>
      </w:r>
    </w:p>
    <w:p>
      <w:pPr>
        <w:rPr>
          <w:sz w:val="15"/>
          <w:szCs w:val="15"/>
        </w:rPr>
        <w:jc w:val="left"/>
        <w:spacing w:before="10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260"/>
        <w:ind w:left="241" w:right="198"/>
      </w:pPr>
      <w:r>
        <w:pict>
          <v:group style="position:absolute;margin-left:68.374pt;margin-top:-76.3042pt;width:466.976pt;height:152.65pt;mso-position-horizontal-relative:page;mso-position-vertical-relative:paragraph;z-index:-113" coordorigin="1367,-1526" coordsize="9340,3053">
            <v:group style="position:absolute;left:1378;top:-1510;width:9318;height:3022" coordorigin="1378,-1510" coordsize="9318,3022">
              <v:shape style="position:absolute;left:1378;top:-1510;width:9318;height:3022" coordorigin="1378,-1510" coordsize="9318,3022" path="m1378,1512l10696,1512,10696,-1510,1378,-1510,1378,1512xe" filled="t" fillcolor="#FFD966" stroked="f">
                <v:path arrowok="t"/>
                <v:fill/>
              </v:shape>
              <v:group style="position:absolute;left:1481;top:-1511;width:9112;height:298" coordorigin="1481,-1511" coordsize="9112,298">
                <v:shape style="position:absolute;left:1481;top:-1511;width:9112;height:298" coordorigin="1481,-1511" coordsize="9112,298" path="m10593,-1510l1481,-1510,1481,-1213,10593,-1213,10593,-1510xe" filled="t" fillcolor="#FFD966" stroked="f">
                  <v:path arrowok="t"/>
                  <v:fill/>
                </v:shape>
                <v:group style="position:absolute;left:1481;top:-1213;width:9112;height:458" coordorigin="1481,-1213" coordsize="9112,458">
                  <v:shape style="position:absolute;left:1481;top:-1213;width:9112;height:458" coordorigin="1481,-1213" coordsize="9112,458" path="m1481,-755l10593,-755,10593,-1213,1481,-1213,1481,-755xe" filled="t" fillcolor="#FFD966" stroked="f">
                    <v:path arrowok="t"/>
                    <v:fill/>
                  </v:shape>
                  <v:group style="position:absolute;left:1481;top:-755;width:9112;height:298" coordorigin="1481,-755" coordsize="9112,298">
                    <v:shape style="position:absolute;left:1481;top:-755;width:9112;height:298" coordorigin="1481,-755" coordsize="9112,298" path="m1481,-457l10593,-457,10593,-755,1481,-755,1481,-457xe" filled="t" fillcolor="#FFD966" stroked="f">
                      <v:path arrowok="t"/>
                      <v:fill/>
                    </v:shape>
                    <v:group style="position:absolute;left:1481;top:-457;width:9112;height:456" coordorigin="1481,-457" coordsize="9112,456">
                      <v:shape style="position:absolute;left:1481;top:-457;width:9112;height:456" coordorigin="1481,-457" coordsize="9112,456" path="m1481,-1l10593,-1,10593,-457,1481,-457,1481,-1xe" filled="t" fillcolor="#FFD966" stroked="f">
                        <v:path arrowok="t"/>
                        <v:fill/>
                      </v:shape>
                      <v:group style="position:absolute;left:1481;top:-1;width:9112;height:300" coordorigin="1481,-1" coordsize="9112,300">
                        <v:shape style="position:absolute;left:1481;top:-1;width:9112;height:300" coordorigin="1481,-1" coordsize="9112,300" path="m1481,300l10593,300,10593,-1,1481,-1,1481,300xe" filled="t" fillcolor="#FFD966" stroked="f">
                          <v:path arrowok="t"/>
                          <v:fill/>
                        </v:shape>
                        <v:group style="position:absolute;left:1481;top:300;width:9112;height:456" coordorigin="1481,300" coordsize="9112,456">
                          <v:shape style="position:absolute;left:1481;top:300;width:9112;height:456" coordorigin="1481,300" coordsize="9112,456" path="m1481,756l10593,756,10593,300,1481,300,1481,756xe" filled="t" fillcolor="#FFD966" stroked="f">
                            <v:path arrowok="t"/>
                            <v:fill/>
                          </v:shape>
                          <v:group style="position:absolute;left:1481;top:756;width:9112;height:298" coordorigin="1481,756" coordsize="9112,298">
                            <v:shape style="position:absolute;left:1481;top:756;width:9112;height:298" coordorigin="1481,756" coordsize="9112,298" path="m1481,1053l10593,1053,10593,756,1481,756,1481,1053xe" filled="t" fillcolor="#FFD966" stroked="f">
                              <v:path arrowok="t"/>
                              <v:fill/>
                            </v:shape>
                            <v:group style="position:absolute;left:1481;top:1053;width:9112;height:458" coordorigin="1481,1053" coordsize="9112,458">
                              <v:shape style="position:absolute;left:1481;top:1053;width:9112;height:458" coordorigin="1481,1053" coordsize="9112,458" path="m1481,1512l10593,1512,10593,1053,1481,1053,1481,1512xe" filled="t" fillcolor="#FFD966" stroked="f">
                                <v:path arrowok="t"/>
                                <v:fill/>
                              </v:shape>
                              <v:group style="position:absolute;left:1378;top:-1515;width:9318;height:0" coordorigin="1378,-1515" coordsize="9318,0">
                                <v:shape style="position:absolute;left:1378;top:-1515;width:9318;height:0" coordorigin="1378,-1515" coordsize="9318,0" path="m1378,-1515l10696,-1515e" filled="f" stroked="t" strokeweight="0.58pt" strokecolor="#000000">
                                  <v:path arrowok="t"/>
                                </v:shape>
                                <v:group style="position:absolute;left:1373;top:-1520;width:0;height:3041" coordorigin="1373,-1520" coordsize="0,3041">
                                  <v:shape style="position:absolute;left:1373;top:-1520;width:0;height:3041" coordorigin="1373,-1520" coordsize="0,3041" path="m1373,-1520l1373,1521e" filled="f" stroked="t" strokeweight="0.58pt" strokecolor="#000000">
                                    <v:path arrowok="t"/>
                                  </v:shape>
                                  <v:group style="position:absolute;left:1378;top:1516;width:9318;height:0" coordorigin="1378,1516" coordsize="9318,0">
                                    <v:shape style="position:absolute;left:1378;top:1516;width:9318;height:0" coordorigin="1378,1516" coordsize="9318,0" path="m1378,1516l10696,1516e" filled="f" stroked="t" strokeweight="0.58001pt" strokecolor="#000000">
                                      <v:path arrowok="t"/>
                                    </v:shape>
                                    <v:group style="position:absolute;left:10701;top:-1520;width:0;height:3041" coordorigin="10701,-1520" coordsize="0,3041">
                                      <v:shape style="position:absolute;left:10701;top:-1520;width:0;height:3041" coordorigin="10701,-1520" coordsize="0,3041" path="m10701,-1520l10701,1521e" filled="f" stroked="t" strokeweight="0.58004pt" strokecolor="#000000">
                                        <v:path arrowok="t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EZV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ASOCIA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Ț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GRUP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b/>
          <w:spacing w:val="4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PESC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”D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DOL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uto" w:line="258"/>
        <w:ind w:left="241" w:right="199"/>
      </w:pP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ura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Revi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lui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și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iul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ral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loc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stiții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să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cificul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ițio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ă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74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Nr.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rt.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D966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3559" w:right="3558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ERII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838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8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424" w:right="421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1.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Ord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nea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punct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jului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*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Cerer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Arial" w:hAnsi="Arial" w:eastAsia="Arial" w:asci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ză</w:t>
            </w:r>
            <w:r>
              <w:rPr>
                <w:rFonts w:cs="Arial" w:hAnsi="Arial" w:eastAsia="Arial" w:ascii="Arial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inim</w:t>
            </w:r>
            <w:r>
              <w:rPr>
                <w:rFonts w:cs="Arial" w:hAnsi="Arial" w:eastAsia="Arial" w:ascii="Arial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" w:hAnsi="Arial" w:eastAsia="Arial" w:ascii="Arial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cte</w:t>
            </w:r>
            <w:r>
              <w:rPr>
                <w:rFonts w:cs="Arial" w:hAnsi="Arial" w:eastAsia="Arial" w:ascii="Arial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287" w:hRule="exact"/>
        </w:trPr>
        <w:tc>
          <w:tcPr>
            <w:tcW w:w="936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1CC"/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1" w:lineRule="exact" w:line="26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La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punctaje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ga</w:t>
            </w:r>
            <w:r>
              <w:rPr>
                <w:rFonts w:cs="Arial" w:hAnsi="Arial" w:eastAsia="Arial" w:ascii="Arial"/>
                <w:b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pr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4"/>
                <w:szCs w:val="24"/>
              </w:rPr>
              <w:t>: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424" w:right="421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2.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rul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cre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424" w:right="421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3.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nu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rul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ă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86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424" w:right="421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4.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tr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cit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la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ieli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el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ibile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562" w:hRule="exact"/>
        </w:trPr>
        <w:tc>
          <w:tcPr>
            <w:tcW w:w="11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424" w:right="421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5.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82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cit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ctiv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rc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rg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iza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ț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în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isc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/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cv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lt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</w:tbl>
    <w:sectPr>
      <w:type w:val="continuous"/>
      <w:pgSz w:w="11920" w:h="16840"/>
      <w:pgMar w:top="320" w:bottom="280" w:left="1240" w:right="1080"/>
    </w:sectPr>
  </w:body>
</w:document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theme" Target="theme/theme1.xml"/><Relationship Id="rId3" Type="http://schemas.openxmlformats.org/officeDocument/2006/relationships/image" Target="media/image1.png"/><Relationship Id="rId4" Type="http://schemas.openxmlformats.org/officeDocument/2006/relationships/image" Target="media/image2.jpg"/><Relationship Id="rId5" Type="http://schemas.openxmlformats.org/officeDocument/2006/relationships/image" Target="media/image3.png"/><Relationship Id="rId6" Type="http://schemas.openxmlformats.org/officeDocument/2006/relationships/image" Target="media/image4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